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917238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C05532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C05532">
        <w:rPr>
          <w:rFonts w:ascii="Times New Roman" w:hAnsi="Times New Roman"/>
          <w:lang w:val="en-US"/>
        </w:rPr>
        <w:t>«_____»________________20</w:t>
      </w:r>
      <w:r w:rsidR="00B63AC3" w:rsidRPr="00C05532">
        <w:rPr>
          <w:rFonts w:ascii="Times New Roman" w:hAnsi="Times New Roman"/>
          <w:lang w:val="en-US"/>
        </w:rPr>
        <w:t>2</w:t>
      </w:r>
      <w:r w:rsidR="008D4B0A" w:rsidRPr="00C05532">
        <w:rPr>
          <w:rFonts w:ascii="Times New Roman" w:hAnsi="Times New Roman"/>
          <w:lang w:val="en-US"/>
        </w:rPr>
        <w:t>1</w:t>
      </w:r>
    </w:p>
    <w:p w:rsidR="00430D4C" w:rsidRPr="00C05532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B37B7">
        <w:rPr>
          <w:rFonts w:ascii="Times New Roman" w:hAnsi="Times New Roman"/>
          <w:sz w:val="24"/>
          <w:szCs w:val="24"/>
        </w:rPr>
        <w:t>ул</w:t>
      </w:r>
      <w:proofErr w:type="gramStart"/>
      <w:r w:rsidR="00BB37B7">
        <w:rPr>
          <w:rFonts w:ascii="Times New Roman" w:hAnsi="Times New Roman"/>
          <w:sz w:val="24"/>
          <w:szCs w:val="24"/>
        </w:rPr>
        <w:t>.Л</w:t>
      </w:r>
      <w:proofErr w:type="gramEnd"/>
      <w:r w:rsidR="00BB37B7">
        <w:rPr>
          <w:rFonts w:ascii="Times New Roman" w:hAnsi="Times New Roman"/>
          <w:sz w:val="24"/>
          <w:szCs w:val="24"/>
        </w:rPr>
        <w:t>омоносова, д.9г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BB37B7">
        <w:rPr>
          <w:rFonts w:ascii="Times New Roman" w:hAnsi="Times New Roman"/>
          <w:sz w:val="24"/>
          <w:szCs w:val="24"/>
        </w:rPr>
        <w:t>90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BB37B7">
        <w:rPr>
          <w:rFonts w:ascii="Times New Roman" w:hAnsi="Times New Roman"/>
          <w:sz w:val="24"/>
          <w:szCs w:val="24"/>
        </w:rPr>
        <w:t xml:space="preserve">18 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B37B7">
        <w:rPr>
          <w:rFonts w:ascii="Times New Roman" w:hAnsi="Times New Roman"/>
          <w:sz w:val="24"/>
          <w:szCs w:val="24"/>
          <w:u w:val="single"/>
        </w:rPr>
        <w:t>2459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BB37B7">
        <w:rPr>
          <w:rFonts w:ascii="Times New Roman" w:hAnsi="Times New Roman"/>
          <w:sz w:val="24"/>
          <w:szCs w:val="24"/>
          <w:u w:val="single"/>
        </w:rPr>
        <w:t>352,1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BB37B7">
        <w:rPr>
          <w:rFonts w:ascii="Times New Roman" w:hAnsi="Times New Roman"/>
          <w:sz w:val="24"/>
          <w:szCs w:val="24"/>
          <w:u w:val="single"/>
        </w:rPr>
        <w:t>207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="00C05532">
        <w:rPr>
          <w:rFonts w:ascii="Times New Roman" w:hAnsi="Times New Roman"/>
          <w:sz w:val="24"/>
          <w:szCs w:val="24"/>
        </w:rPr>
        <w:t>46:23:010311:312</w:t>
      </w:r>
      <w:r>
        <w:rPr>
          <w:rFonts w:ascii="Times New Roman" w:hAnsi="Times New Roman"/>
          <w:sz w:val="24"/>
          <w:szCs w:val="24"/>
        </w:rPr>
        <w:t>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B37B7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2448F"/>
    <w:rsid w:val="00155B12"/>
    <w:rsid w:val="001677AC"/>
    <w:rsid w:val="00172A1F"/>
    <w:rsid w:val="0019574D"/>
    <w:rsid w:val="001E576B"/>
    <w:rsid w:val="001F7C5F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C4A90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238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B37B7"/>
    <w:rsid w:val="00BD2EAA"/>
    <w:rsid w:val="00BD77EF"/>
    <w:rsid w:val="00C05532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BEBFF-121C-4ED8-BC3B-3E48C5DD8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29</cp:revision>
  <cp:lastPrinted>2020-12-15T08:46:00Z</cp:lastPrinted>
  <dcterms:created xsi:type="dcterms:W3CDTF">2020-12-15T10:58:00Z</dcterms:created>
  <dcterms:modified xsi:type="dcterms:W3CDTF">2021-04-16T14:24:00Z</dcterms:modified>
</cp:coreProperties>
</file>